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BE05AEF" w14:textId="77777777"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790D619B" w14:textId="77777777"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  <w:r w:rsidRPr="00582F5A">
        <w:rPr>
          <w:rFonts w:ascii="Arial" w:hAnsi="Arial" w:cs="Arial"/>
          <w:b/>
          <w:sz w:val="28"/>
          <w:szCs w:val="28"/>
        </w:rPr>
        <w:t>PODATKI O PONUDNIKU</w:t>
      </w:r>
    </w:p>
    <w:p w14:paraId="11666EE6" w14:textId="77777777" w:rsidR="00582F5A" w:rsidRPr="00582F5A" w:rsidRDefault="00582F5A" w:rsidP="00582F5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21B91D23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V zvezi z javnim naročilom z naročnikovo oznako </w:t>
      </w:r>
      <w:r w:rsidRPr="00582F5A">
        <w:rPr>
          <w:rFonts w:ascii="Arial" w:hAnsi="Arial" w:cs="Arial"/>
          <w:b/>
          <w:lang w:val="sl-SI"/>
        </w:rPr>
        <w:t>4300-</w:t>
      </w:r>
      <w:r w:rsidR="00842D8A">
        <w:rPr>
          <w:rFonts w:ascii="Arial" w:hAnsi="Arial" w:cs="Arial"/>
          <w:b/>
          <w:lang w:val="sl-SI"/>
        </w:rPr>
        <w:t>16</w:t>
      </w:r>
      <w:r>
        <w:rPr>
          <w:rFonts w:ascii="Arial" w:hAnsi="Arial" w:cs="Arial"/>
          <w:b/>
          <w:lang w:val="sl-SI"/>
        </w:rPr>
        <w:t>/2021</w:t>
      </w:r>
      <w:r w:rsidRPr="00582F5A">
        <w:rPr>
          <w:rFonts w:ascii="Arial" w:hAnsi="Arial" w:cs="Arial"/>
          <w:lang w:val="sl-SI"/>
        </w:rPr>
        <w:t xml:space="preserve">, katerega predmet </w:t>
      </w:r>
      <w:r w:rsidR="00842D8A" w:rsidRPr="003B5D92">
        <w:rPr>
          <w:rFonts w:ascii="Arial" w:hAnsi="Arial" w:cs="Arial"/>
          <w:b/>
          <w:bCs/>
          <w:lang w:val="sl-SI"/>
        </w:rPr>
        <w:t xml:space="preserve">izgradnja, vzpostavitev in vzdrževanje </w:t>
      </w:r>
      <w:proofErr w:type="spellStart"/>
      <w:r w:rsidR="00842D8A" w:rsidRPr="003B5D92">
        <w:rPr>
          <w:rFonts w:ascii="Arial" w:hAnsi="Arial" w:cs="Arial"/>
          <w:b/>
          <w:bCs/>
          <w:lang w:val="sl-SI"/>
        </w:rPr>
        <w:t>probacijskega</w:t>
      </w:r>
      <w:proofErr w:type="spellEnd"/>
      <w:r w:rsidR="00842D8A" w:rsidRPr="003B5D92">
        <w:rPr>
          <w:rFonts w:ascii="Arial" w:hAnsi="Arial" w:cs="Arial"/>
          <w:b/>
          <w:bCs/>
          <w:lang w:val="sl-SI"/>
        </w:rPr>
        <w:t xml:space="preserve"> informacijskega sistema (</w:t>
      </w:r>
      <w:proofErr w:type="spellStart"/>
      <w:r w:rsidR="00842D8A" w:rsidRPr="003B5D92">
        <w:rPr>
          <w:rFonts w:ascii="Arial" w:hAnsi="Arial" w:cs="Arial"/>
          <w:b/>
          <w:bCs/>
          <w:lang w:val="sl-SI"/>
        </w:rPr>
        <w:t>ProbIS</w:t>
      </w:r>
      <w:proofErr w:type="spellEnd"/>
      <w:r w:rsidR="00842D8A" w:rsidRPr="003B5D92">
        <w:rPr>
          <w:rFonts w:ascii="Arial" w:hAnsi="Arial" w:cs="Arial"/>
          <w:b/>
          <w:bCs/>
          <w:lang w:val="sl-SI"/>
        </w:rPr>
        <w:t>)</w:t>
      </w:r>
      <w:r w:rsidR="00842D8A" w:rsidRPr="00115465">
        <w:rPr>
          <w:rFonts w:ascii="Arial" w:hAnsi="Arial" w:cs="Arial"/>
          <w:lang w:val="sl-SI"/>
        </w:rPr>
        <w:t>,</w:t>
      </w:r>
      <w:r w:rsidRPr="00582F5A">
        <w:rPr>
          <w:rFonts w:ascii="Arial" w:hAnsi="Arial" w:cs="Arial"/>
          <w:b/>
          <w:bCs/>
          <w:lang w:val="sl-SI"/>
        </w:rPr>
        <w:t xml:space="preserve"> </w:t>
      </w:r>
      <w:r w:rsidRPr="00582F5A">
        <w:rPr>
          <w:rFonts w:ascii="Arial" w:hAnsi="Arial" w:cs="Arial"/>
          <w:lang w:val="sl-SI"/>
        </w:rPr>
        <w:t>navajamo podatke o ponudniku, kot sledi:</w:t>
      </w:r>
    </w:p>
    <w:p w14:paraId="559F884D" w14:textId="77777777" w:rsidR="00582F5A" w:rsidRPr="00582F5A" w:rsidRDefault="00582F5A" w:rsidP="00582F5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82F5A" w:rsidRPr="00582F5A" w14:paraId="3116BF0B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643CE1D7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Ponudnik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EB0D637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82F5A" w:rsidRPr="00582F5A" w14:paraId="4C223B0F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50ABD246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Sedež 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AAEB9FE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4A3E5ACC" w14:textId="77777777" w:rsidTr="0024424F">
        <w:trPr>
          <w:trHeight w:val="481"/>
        </w:trPr>
        <w:tc>
          <w:tcPr>
            <w:tcW w:w="3223" w:type="dxa"/>
            <w:vAlign w:val="center"/>
          </w:tcPr>
          <w:p w14:paraId="58409CF8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1D2ACDC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6FBC9BB0" w14:textId="77777777" w:rsidTr="0024424F">
        <w:trPr>
          <w:trHeight w:val="417"/>
        </w:trPr>
        <w:tc>
          <w:tcPr>
            <w:tcW w:w="3223" w:type="dxa"/>
            <w:vAlign w:val="center"/>
          </w:tcPr>
          <w:p w14:paraId="552E2D02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7818AF4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380DB2" w14:paraId="6911B529" w14:textId="77777777" w:rsidTr="0024424F">
        <w:trPr>
          <w:trHeight w:val="886"/>
        </w:trPr>
        <w:tc>
          <w:tcPr>
            <w:tcW w:w="3223" w:type="dxa"/>
            <w:vAlign w:val="center"/>
          </w:tcPr>
          <w:p w14:paraId="31ADA21A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Kontaktna oseba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D30A053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7D838B08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A79ADEA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55F52F18" w14:textId="77777777" w:rsidTr="0024424F">
        <w:trPr>
          <w:trHeight w:val="612"/>
        </w:trPr>
        <w:tc>
          <w:tcPr>
            <w:tcW w:w="3223" w:type="dxa"/>
            <w:vAlign w:val="center"/>
          </w:tcPr>
          <w:p w14:paraId="675FC6DA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Elektronski naslov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05C74AE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2954D05B" w14:textId="77777777" w:rsidTr="0024424F">
        <w:trPr>
          <w:trHeight w:val="652"/>
        </w:trPr>
        <w:tc>
          <w:tcPr>
            <w:tcW w:w="3223" w:type="dxa"/>
            <w:vAlign w:val="center"/>
          </w:tcPr>
          <w:p w14:paraId="3A1C9D89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Transakcijski račun*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76D4673C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Številka: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4D895A2A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Odprt pri: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380DB2" w14:paraId="06E7ED93" w14:textId="77777777" w:rsidTr="0024424F">
        <w:trPr>
          <w:trHeight w:val="917"/>
        </w:trPr>
        <w:tc>
          <w:tcPr>
            <w:tcW w:w="3223" w:type="dxa"/>
            <w:vAlign w:val="center"/>
          </w:tcPr>
          <w:p w14:paraId="35C9F765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024AA58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9A7C4D7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743741E5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42CF5119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0A91CBCA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643BE61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FEB5958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Funkcija: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380DB2" w14:paraId="1B8F962E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2666F48A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Način oddaje ponudbe</w:t>
            </w:r>
          </w:p>
        </w:tc>
        <w:tc>
          <w:tcPr>
            <w:tcW w:w="5729" w:type="dxa"/>
            <w:shd w:val="clear" w:color="auto" w:fill="FFFFFF"/>
          </w:tcPr>
          <w:p w14:paraId="56C01E69" w14:textId="77777777"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14:paraId="235B788A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380DB2">
              <w:rPr>
                <w:rFonts w:ascii="Arial" w:hAnsi="Arial" w:cs="Arial"/>
                <w:lang w:val="sl-SI"/>
              </w:rPr>
            </w:r>
            <w:r w:rsidR="00380DB2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Samostojno</w:t>
            </w:r>
          </w:p>
          <w:p w14:paraId="072C0A2C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14:paraId="3F8EEAC3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380DB2">
              <w:rPr>
                <w:rFonts w:ascii="Arial" w:hAnsi="Arial" w:cs="Arial"/>
                <w:lang w:val="sl-SI"/>
              </w:rPr>
            </w:r>
            <w:r w:rsidR="00380DB2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podizvajalcem/ci: </w:t>
            </w:r>
          </w:p>
          <w:p w14:paraId="68D11E31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9803876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702C79C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14:paraId="10B05CC1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380DB2">
              <w:rPr>
                <w:rFonts w:ascii="Arial" w:hAnsi="Arial" w:cs="Arial"/>
                <w:lang w:val="sl-SI"/>
              </w:rPr>
            </w:r>
            <w:r w:rsidR="00380DB2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partnerjem/i:</w:t>
            </w:r>
          </w:p>
          <w:p w14:paraId="58E30A9D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191B1336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EBCC0DB" w14:textId="77777777" w:rsidR="00582F5A" w:rsidRPr="00582F5A" w:rsidRDefault="00582F5A" w:rsidP="0024424F">
            <w:pPr>
              <w:ind w:left="1140"/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14:paraId="6A3F5AE9" w14:textId="77777777"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(ustrezno označiti in vpisati; 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 xml:space="preserve">po potrebi </w:t>
            </w: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>dodati polja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>)</w:t>
            </w:r>
          </w:p>
        </w:tc>
      </w:tr>
    </w:tbl>
    <w:p w14:paraId="6E812E03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6CCF17FB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  <w:r w:rsidRPr="00582F5A">
        <w:rPr>
          <w:rFonts w:ascii="Arial" w:hAnsi="Arial" w:cs="Arial"/>
          <w:sz w:val="18"/>
          <w:szCs w:val="18"/>
          <w:lang w:val="sl-SI"/>
        </w:rPr>
        <w:t>*Če bo ponudnik izbran kot izvajalec javnega naročila, bo naročnik te podatke vpisal v pogodbo.</w:t>
      </w:r>
    </w:p>
    <w:p w14:paraId="5FD7F1CA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7A63CB17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2E3535A8" w14:textId="77777777" w:rsidR="00380DB2" w:rsidRDefault="00380DB2" w:rsidP="00582F5A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</w:p>
    <w:p w14:paraId="37F245E0" w14:textId="77777777" w:rsidR="00380DB2" w:rsidRDefault="00380DB2" w:rsidP="00582F5A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</w:p>
    <w:p w14:paraId="21063DCC" w14:textId="77777777" w:rsidR="00380DB2" w:rsidRDefault="00380DB2" w:rsidP="00582F5A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</w:p>
    <w:p w14:paraId="7407EB24" w14:textId="77777777" w:rsidR="00380DB2" w:rsidRDefault="00380DB2" w:rsidP="00582F5A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</w:p>
    <w:p w14:paraId="72B758B2" w14:textId="77777777" w:rsidR="00380DB2" w:rsidRDefault="00380DB2" w:rsidP="00582F5A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</w:p>
    <w:p w14:paraId="61732318" w14:textId="6ED4BF2F" w:rsidR="00582F5A" w:rsidRPr="00582F5A" w:rsidRDefault="00582F5A" w:rsidP="00582F5A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82F5A">
        <w:rPr>
          <w:rFonts w:ascii="Arial" w:hAnsi="Arial" w:cs="Arial"/>
          <w:b/>
          <w:bCs/>
          <w:sz w:val="28"/>
          <w:szCs w:val="28"/>
          <w:lang w:val="sl-SI"/>
        </w:rPr>
        <w:lastRenderedPageBreak/>
        <w:t>IZJAVA</w:t>
      </w:r>
    </w:p>
    <w:p w14:paraId="191645BC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067DF400" w14:textId="17508996" w:rsidR="00582F5A" w:rsidRPr="0054468F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Izjavljamo, da naša družba (gospodarski subjekt) ni povezana s funkcionarjem</w:t>
      </w:r>
      <w:r w:rsidR="00380DB2">
        <w:rPr>
          <w:rFonts w:ascii="Arial" w:hAnsi="Arial" w:cs="Arial"/>
          <w:lang w:val="sl-SI"/>
        </w:rPr>
        <w:t xml:space="preserve"> </w:t>
      </w:r>
      <w:r w:rsidRPr="00582F5A">
        <w:rPr>
          <w:rFonts w:ascii="Arial" w:hAnsi="Arial" w:cs="Arial"/>
          <w:lang w:val="sl-SI"/>
        </w:rPr>
        <w:t xml:space="preserve">in po našem vedenju ni  povezana z družinskim članom funkcionarja na način, določen v prvem odstavku 35. člena </w:t>
      </w:r>
      <w:r w:rsidR="0054468F" w:rsidRPr="0054468F">
        <w:rPr>
          <w:rFonts w:ascii="Arial" w:hAnsi="Arial" w:cs="Arial"/>
          <w:lang w:val="sl-SI"/>
        </w:rPr>
        <w:t>Zakona o integriteti in preprečevanju korupcije (Uradni list RS, št. 69/11 – uradno prečiščeno besedilo in 158/20</w:t>
      </w:r>
      <w:r w:rsidR="0054468F" w:rsidRPr="0054468F">
        <w:rPr>
          <w:rFonts w:ascii="Arial" w:hAnsi="Arial" w:cs="Arial"/>
          <w:shd w:val="clear" w:color="auto" w:fill="FFFFFF"/>
          <w:lang w:val="sl-SI"/>
        </w:rPr>
        <w:t xml:space="preserve">; </w:t>
      </w:r>
      <w:proofErr w:type="spellStart"/>
      <w:r w:rsidR="0054468F" w:rsidRPr="0054468F">
        <w:rPr>
          <w:rFonts w:ascii="Arial" w:hAnsi="Arial" w:cs="Arial"/>
          <w:lang w:val="sl-SI"/>
        </w:rPr>
        <w:t>ZIntPK</w:t>
      </w:r>
      <w:proofErr w:type="spellEnd"/>
      <w:r w:rsidR="0054468F" w:rsidRPr="0054468F">
        <w:rPr>
          <w:rFonts w:ascii="Arial" w:hAnsi="Arial" w:cs="Arial"/>
          <w:lang w:val="sl-SI"/>
        </w:rPr>
        <w:t>)</w:t>
      </w:r>
      <w:r w:rsidR="0054468F">
        <w:rPr>
          <w:rFonts w:ascii="Arial" w:hAnsi="Arial" w:cs="Arial"/>
          <w:lang w:val="sl-SI"/>
        </w:rPr>
        <w:t>.</w:t>
      </w:r>
    </w:p>
    <w:p w14:paraId="2906480B" w14:textId="77777777" w:rsidR="00582F5A" w:rsidRPr="00582F5A" w:rsidRDefault="00582F5A" w:rsidP="00582F5A">
      <w:pPr>
        <w:spacing w:line="260" w:lineRule="exact"/>
        <w:ind w:left="360"/>
        <w:rPr>
          <w:rFonts w:ascii="Arial" w:hAnsi="Arial" w:cs="Arial"/>
          <w:lang w:val="sl-SI"/>
        </w:rPr>
      </w:pPr>
    </w:p>
    <w:p w14:paraId="71068FA1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14:paraId="23C11830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14:paraId="41C9B74A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Datum:</w:t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 xml:space="preserve">Ime in priimek podpisnika: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72896127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Kraj: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Funkcija podpisnika v gospodarskem subjektu: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1B611C1E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Podpis: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7780639E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137A917F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602C7A98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256801AC" w14:textId="77777777" w:rsidR="00AB647B" w:rsidRPr="00582F5A" w:rsidRDefault="00AB647B" w:rsidP="00582F5A">
      <w:pPr>
        <w:rPr>
          <w:lang w:val="sl-SI"/>
        </w:rPr>
      </w:pPr>
    </w:p>
    <w:sectPr w:rsidR="00AB647B" w:rsidRPr="00582F5A" w:rsidSect="008C57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DF4A5" w14:textId="77777777" w:rsidR="00B954E5" w:rsidRDefault="00B954E5">
      <w:r>
        <w:separator/>
      </w:r>
    </w:p>
  </w:endnote>
  <w:endnote w:type="continuationSeparator" w:id="0">
    <w:p w14:paraId="1AE976A5" w14:textId="77777777" w:rsidR="00B954E5" w:rsidRDefault="00B9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C8716" w14:textId="77777777" w:rsidR="00142016" w:rsidRDefault="0014201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7FE62" w14:textId="77777777" w:rsidR="007357EB" w:rsidRDefault="007357EB">
    <w:pPr>
      <w:pStyle w:val="Noga"/>
    </w:pPr>
  </w:p>
  <w:p w14:paraId="2CE6B7C4" w14:textId="77777777"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0485A" w14:textId="77777777" w:rsidR="00142016" w:rsidRDefault="0014201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4DEE8" w14:textId="77777777" w:rsidR="00B954E5" w:rsidRDefault="00B954E5">
      <w:r>
        <w:separator/>
      </w:r>
    </w:p>
  </w:footnote>
  <w:footnote w:type="continuationSeparator" w:id="0">
    <w:p w14:paraId="5396CA6F" w14:textId="77777777" w:rsidR="00B954E5" w:rsidRDefault="00B95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82ABB5" w14:textId="77777777" w:rsidR="00142016" w:rsidRDefault="0014201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DD263" w14:textId="77777777" w:rsidR="00142016" w:rsidRDefault="00142016" w:rsidP="00142016">
    <w:pPr>
      <w:pStyle w:val="Glava"/>
      <w:rPr>
        <w:noProof/>
        <w:lang w:val="sl-SI" w:eastAsia="sl-SI"/>
      </w:rPr>
    </w:pPr>
    <w:r>
      <w:rPr>
        <w:noProof/>
        <w:lang w:eastAsia="sl-SI"/>
      </w:rPr>
      <w:drawing>
        <wp:inline distT="0" distB="0" distL="0" distR="0" wp14:anchorId="6D099CF9" wp14:editId="24D7EA61">
          <wp:extent cx="4798956" cy="589819"/>
          <wp:effectExtent l="0" t="0" r="190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4033" cy="617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CCF28A" w14:textId="77777777" w:rsidR="00142016" w:rsidRDefault="00142016" w:rsidP="00142016">
    <w:pPr>
      <w:pStyle w:val="Glava"/>
      <w:rPr>
        <w:noProof/>
        <w:lang w:val="sl-SI" w:eastAsia="sl-SI"/>
      </w:rPr>
    </w:pPr>
  </w:p>
  <w:p w14:paraId="6681520D" w14:textId="77777777" w:rsidR="002D1E28" w:rsidRPr="002D1E28" w:rsidRDefault="00225385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»Podatki o ponudniku«</w:t>
    </w:r>
  </w:p>
  <w:p w14:paraId="0A35A63A" w14:textId="77777777"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82425" w14:textId="77777777" w:rsidR="00142016" w:rsidRDefault="0014201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70E66952"/>
    <w:multiLevelType w:val="hybridMultilevel"/>
    <w:tmpl w:val="6F9AF46C"/>
    <w:lvl w:ilvl="0" w:tplc="6BDC329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0189F"/>
    <w:rsid w:val="00060336"/>
    <w:rsid w:val="000B23FB"/>
    <w:rsid w:val="00127916"/>
    <w:rsid w:val="00142016"/>
    <w:rsid w:val="001C4F06"/>
    <w:rsid w:val="001E1515"/>
    <w:rsid w:val="001E1CA0"/>
    <w:rsid w:val="001E2D3C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380DB2"/>
    <w:rsid w:val="00430578"/>
    <w:rsid w:val="004611D6"/>
    <w:rsid w:val="00533666"/>
    <w:rsid w:val="00535389"/>
    <w:rsid w:val="0054468F"/>
    <w:rsid w:val="005463BA"/>
    <w:rsid w:val="005629A1"/>
    <w:rsid w:val="00573C29"/>
    <w:rsid w:val="00582F5A"/>
    <w:rsid w:val="005B3B84"/>
    <w:rsid w:val="005D067B"/>
    <w:rsid w:val="00620C27"/>
    <w:rsid w:val="006C60BF"/>
    <w:rsid w:val="007357EB"/>
    <w:rsid w:val="00761915"/>
    <w:rsid w:val="007F5BFB"/>
    <w:rsid w:val="00842D8A"/>
    <w:rsid w:val="00857F77"/>
    <w:rsid w:val="008B1F7A"/>
    <w:rsid w:val="008C571F"/>
    <w:rsid w:val="008E05DD"/>
    <w:rsid w:val="0090040C"/>
    <w:rsid w:val="00911CE4"/>
    <w:rsid w:val="009873CA"/>
    <w:rsid w:val="009A6CF5"/>
    <w:rsid w:val="009F1874"/>
    <w:rsid w:val="00A42D66"/>
    <w:rsid w:val="00A7112C"/>
    <w:rsid w:val="00AB647B"/>
    <w:rsid w:val="00AC29AF"/>
    <w:rsid w:val="00AC4040"/>
    <w:rsid w:val="00B016BC"/>
    <w:rsid w:val="00B375B2"/>
    <w:rsid w:val="00B543EA"/>
    <w:rsid w:val="00B723F2"/>
    <w:rsid w:val="00B94840"/>
    <w:rsid w:val="00B954E5"/>
    <w:rsid w:val="00BB60DD"/>
    <w:rsid w:val="00BF5C42"/>
    <w:rsid w:val="00C12DF2"/>
    <w:rsid w:val="00C82C03"/>
    <w:rsid w:val="00CB1A5D"/>
    <w:rsid w:val="00CE718D"/>
    <w:rsid w:val="00D257F2"/>
    <w:rsid w:val="00D46ED7"/>
    <w:rsid w:val="00D76247"/>
    <w:rsid w:val="00E15521"/>
    <w:rsid w:val="00E22962"/>
    <w:rsid w:val="00E872EE"/>
    <w:rsid w:val="00E9179D"/>
    <w:rsid w:val="00EA3E52"/>
    <w:rsid w:val="00EB1ACD"/>
    <w:rsid w:val="00EF1A94"/>
    <w:rsid w:val="00F00599"/>
    <w:rsid w:val="00F420A3"/>
    <w:rsid w:val="00FB6B59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0EF09DEB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582F5A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82F5A"/>
  </w:style>
  <w:style w:type="character" w:styleId="Sprotnaopomba-sklic">
    <w:name w:val="footnote reference"/>
    <w:basedOn w:val="Privzetapisavaodstavka"/>
    <w:rsid w:val="00582F5A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00189F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16</cp:revision>
  <cp:lastPrinted>2014-06-19T09:00:00Z</cp:lastPrinted>
  <dcterms:created xsi:type="dcterms:W3CDTF">2020-09-15T10:53:00Z</dcterms:created>
  <dcterms:modified xsi:type="dcterms:W3CDTF">2021-06-17T06:28:00Z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